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9BE" w:rsidRPr="00C77A55" w:rsidRDefault="005629BE" w:rsidP="005629BE">
      <w:pPr>
        <w:spacing w:line="360" w:lineRule="auto"/>
        <w:ind w:firstLineChars="395" w:firstLine="1269"/>
        <w:rPr>
          <w:rFonts w:hint="eastAsia"/>
          <w:b/>
          <w:sz w:val="32"/>
          <w:szCs w:val="32"/>
        </w:rPr>
      </w:pPr>
      <w:r w:rsidRPr="00C77A55">
        <w:rPr>
          <w:rFonts w:hint="eastAsia"/>
          <w:b/>
          <w:sz w:val="32"/>
          <w:szCs w:val="32"/>
        </w:rPr>
        <w:t>[</w:t>
      </w:r>
      <w:r>
        <w:rPr>
          <w:rFonts w:hint="eastAsia"/>
          <w:b/>
          <w:sz w:val="32"/>
          <w:szCs w:val="32"/>
        </w:rPr>
        <w:t>全解全析</w:t>
      </w:r>
      <w:r w:rsidRPr="00C77A55">
        <w:rPr>
          <w:rFonts w:hint="eastAsia"/>
          <w:b/>
          <w:sz w:val="32"/>
          <w:szCs w:val="32"/>
        </w:rPr>
        <w:t>]</w:t>
      </w:r>
      <w:r w:rsidRPr="00C77A55">
        <w:rPr>
          <w:rFonts w:hint="eastAsia"/>
          <w:b/>
          <w:sz w:val="32"/>
          <w:szCs w:val="32"/>
        </w:rPr>
        <w:t>模块评价检测（三）（外研版七年级上册）</w:t>
      </w:r>
    </w:p>
    <w:p w:rsidR="005629BE" w:rsidRDefault="005629BE" w:rsidP="005629BE">
      <w:pPr>
        <w:spacing w:line="360" w:lineRule="auto"/>
      </w:pPr>
      <w:r>
        <w:t>Module 3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(45</w:t>
      </w:r>
      <w:r>
        <w:rPr>
          <w:rFonts w:hint="eastAsia"/>
        </w:rPr>
        <w:t>分钟</w:t>
      </w:r>
      <w:r>
        <w:rPr>
          <w:rFonts w:hint="eastAsia"/>
        </w:rPr>
        <w:t xml:space="preserve">     100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第Ⅰ卷（共</w:t>
      </w:r>
      <w:r>
        <w:rPr>
          <w:rFonts w:hint="eastAsia"/>
        </w:rPr>
        <w:t>45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单项选择（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</w:pPr>
      <w:r>
        <w:t xml:space="preserve">1. This is _____ our school.  There is one computer in  _____  class. </w:t>
      </w:r>
    </w:p>
    <w:p w:rsidR="005629BE" w:rsidRDefault="005629BE" w:rsidP="005629BE">
      <w:pPr>
        <w:spacing w:line="360" w:lineRule="auto"/>
      </w:pPr>
      <w:r>
        <w:t>A. /;  /           B. /; an           C. the;  a            D. /;  a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。考查冠词的用法。句意：这是我们的学校，每个班上有一台电脑。</w:t>
      </w:r>
      <w:r>
        <w:rPr>
          <w:rFonts w:hint="eastAsia"/>
        </w:rPr>
        <w:t>our</w:t>
      </w:r>
      <w:r>
        <w:rPr>
          <w:rFonts w:hint="eastAsia"/>
        </w:rPr>
        <w:t>是物主代词，前面不用冠词；</w:t>
      </w:r>
      <w:r>
        <w:rPr>
          <w:rFonts w:hint="eastAsia"/>
        </w:rPr>
        <w:t xml:space="preserve"> </w:t>
      </w:r>
      <w:r>
        <w:rPr>
          <w:rFonts w:hint="eastAsia"/>
        </w:rPr>
        <w:t>“每个班”用冠词</w:t>
      </w:r>
      <w:r>
        <w:rPr>
          <w:rFonts w:hint="eastAsia"/>
        </w:rPr>
        <w:t>a class</w:t>
      </w:r>
      <w:r>
        <w:rPr>
          <w:rFonts w:hint="eastAsia"/>
        </w:rPr>
        <w:t>，</w:t>
      </w:r>
      <w:r>
        <w:rPr>
          <w:rFonts w:hint="eastAsia"/>
        </w:rPr>
        <w:t>class</w:t>
      </w:r>
      <w:r>
        <w:rPr>
          <w:rFonts w:hint="eastAsia"/>
        </w:rPr>
        <w:t>是以辅音音素开头的单词，不能用冠词</w:t>
      </w:r>
      <w:r>
        <w:rPr>
          <w:rFonts w:hint="eastAsia"/>
        </w:rPr>
        <w:t>an</w:t>
      </w:r>
      <w:r>
        <w:rPr>
          <w:rFonts w:hint="eastAsia"/>
        </w:rPr>
        <w:t>，故选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2. _____  name is Tom. _____  is a boy in Class One. </w:t>
      </w:r>
    </w:p>
    <w:p w:rsidR="005629BE" w:rsidRDefault="005629BE" w:rsidP="005629BE">
      <w:pPr>
        <w:spacing w:line="360" w:lineRule="auto"/>
      </w:pPr>
      <w:r>
        <w:t>A. My; I                            B. His; He</w:t>
      </w:r>
    </w:p>
    <w:p w:rsidR="005629BE" w:rsidRDefault="005629BE" w:rsidP="005629BE">
      <w:pPr>
        <w:spacing w:line="360" w:lineRule="auto"/>
      </w:pPr>
      <w:r>
        <w:t>C. Her; She                      D. Your; You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。考查物主代词和人称代词的用法。句意：他叫汤姆，他是一班的一个男孩。根据句意选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3. There _____ a bed and two chairs in my bedroom. </w:t>
      </w:r>
    </w:p>
    <w:p w:rsidR="005629BE" w:rsidRDefault="005629BE" w:rsidP="005629BE">
      <w:pPr>
        <w:spacing w:line="360" w:lineRule="auto"/>
      </w:pPr>
      <w:r>
        <w:t>A. are             B. is         C. have             D. has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。考查</w:t>
      </w:r>
      <w:r>
        <w:rPr>
          <w:rFonts w:hint="eastAsia"/>
        </w:rPr>
        <w:t>there be</w:t>
      </w:r>
      <w:r>
        <w:rPr>
          <w:rFonts w:hint="eastAsia"/>
        </w:rPr>
        <w:t>句型的“就近原则”</w:t>
      </w:r>
      <w:r>
        <w:rPr>
          <w:rFonts w:hint="eastAsia"/>
        </w:rPr>
        <w:t xml:space="preserve">, be </w:t>
      </w:r>
      <w:r>
        <w:rPr>
          <w:rFonts w:hint="eastAsia"/>
        </w:rPr>
        <w:t>动词的形式取决于离其最近的名词。根据</w:t>
      </w:r>
      <w:r>
        <w:rPr>
          <w:rFonts w:hint="eastAsia"/>
        </w:rPr>
        <w:t>a bed</w:t>
      </w:r>
      <w:r>
        <w:rPr>
          <w:rFonts w:hint="eastAsia"/>
        </w:rPr>
        <w:t>可知用</w:t>
      </w:r>
      <w:r>
        <w:rPr>
          <w:rFonts w:hint="eastAsia"/>
        </w:rPr>
        <w:t>is</w:t>
      </w:r>
      <w:r>
        <w:rPr>
          <w:rFonts w:hint="eastAsia"/>
        </w:rPr>
        <w:t>，故选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4. —Is there a dictionary on the desk?  </w:t>
      </w:r>
    </w:p>
    <w:p w:rsidR="005629BE" w:rsidRDefault="005629BE" w:rsidP="005629BE">
      <w:pPr>
        <w:spacing w:line="360" w:lineRule="auto"/>
      </w:pPr>
      <w:r>
        <w:t xml:space="preserve">— _____ </w:t>
      </w:r>
    </w:p>
    <w:p w:rsidR="005629BE" w:rsidRDefault="005629BE" w:rsidP="005629BE">
      <w:pPr>
        <w:spacing w:line="360" w:lineRule="auto"/>
      </w:pPr>
      <w:r>
        <w:t xml:space="preserve">A. Yes, there is.                        B. No, there is.           </w:t>
      </w:r>
    </w:p>
    <w:p w:rsidR="005629BE" w:rsidRDefault="005629BE" w:rsidP="005629BE">
      <w:pPr>
        <w:spacing w:line="360" w:lineRule="auto"/>
      </w:pPr>
      <w:r>
        <w:t xml:space="preserve">C. Yes, there isn’t.                   D. No, there aren’t.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。考查对</w:t>
      </w:r>
      <w:r>
        <w:rPr>
          <w:rFonts w:hint="eastAsia"/>
        </w:rPr>
        <w:t>there be(is)</w:t>
      </w:r>
      <w:r>
        <w:rPr>
          <w:rFonts w:hint="eastAsia"/>
        </w:rPr>
        <w:t>句型一般疑问句式的回答。肯定回答</w:t>
      </w:r>
      <w:r>
        <w:rPr>
          <w:rFonts w:hint="eastAsia"/>
        </w:rPr>
        <w:t xml:space="preserve">:  Yes,  there is. </w:t>
      </w:r>
      <w:r>
        <w:rPr>
          <w:rFonts w:hint="eastAsia"/>
        </w:rPr>
        <w:t>；否定回答</w:t>
      </w:r>
      <w:r>
        <w:rPr>
          <w:rFonts w:hint="eastAsia"/>
        </w:rPr>
        <w:t>: No, there isn</w:t>
      </w:r>
      <w:r>
        <w:rPr>
          <w:rFonts w:hint="eastAsia"/>
        </w:rPr>
        <w:t>’</w:t>
      </w:r>
      <w:r>
        <w:rPr>
          <w:rFonts w:hint="eastAsia"/>
        </w:rPr>
        <w:t xml:space="preserve">t. </w:t>
      </w:r>
      <w:r>
        <w:rPr>
          <w:rFonts w:hint="eastAsia"/>
        </w:rPr>
        <w:t>。比较四个选项可知选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5. There are many books  _____  our school library. </w:t>
      </w:r>
    </w:p>
    <w:p w:rsidR="005629BE" w:rsidRDefault="005629BE" w:rsidP="005629BE">
      <w:pPr>
        <w:spacing w:line="360" w:lineRule="auto"/>
      </w:pPr>
      <w:r>
        <w:t>A. next to        B. in        C. behind           D. under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。考查介词的用法。句意：在我们学校的图书馆里有很多书。“在……里”用</w:t>
      </w:r>
      <w:r>
        <w:rPr>
          <w:rFonts w:hint="eastAsia"/>
        </w:rPr>
        <w:lastRenderedPageBreak/>
        <w:t>介词</w:t>
      </w:r>
      <w:r>
        <w:rPr>
          <w:rFonts w:hint="eastAsia"/>
        </w:rPr>
        <w:t>in</w:t>
      </w:r>
      <w:r>
        <w:rPr>
          <w:rFonts w:hint="eastAsia"/>
        </w:rPr>
        <w:t>，故选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6. —Are there  _____  trees on the hill? </w:t>
      </w:r>
    </w:p>
    <w:p w:rsidR="005629BE" w:rsidRDefault="005629BE" w:rsidP="005629BE">
      <w:pPr>
        <w:spacing w:line="360" w:lineRule="auto"/>
      </w:pPr>
      <w:r>
        <w:t xml:space="preserve">—Yes,  there are  _____ . </w:t>
      </w:r>
    </w:p>
    <w:p w:rsidR="005629BE" w:rsidRDefault="005629BE" w:rsidP="005629BE">
      <w:pPr>
        <w:spacing w:line="360" w:lineRule="auto"/>
      </w:pPr>
      <w:r>
        <w:t>A. some; any</w:t>
      </w:r>
      <w:r>
        <w:tab/>
      </w:r>
      <w:r>
        <w:tab/>
        <w:t xml:space="preserve">  B. any; any</w:t>
      </w:r>
    </w:p>
    <w:p w:rsidR="005629BE" w:rsidRDefault="005629BE" w:rsidP="005629BE">
      <w:pPr>
        <w:spacing w:line="360" w:lineRule="auto"/>
      </w:pPr>
      <w:r>
        <w:t>C. any; some                   D. some; some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。考查</w:t>
      </w:r>
      <w:r>
        <w:rPr>
          <w:rFonts w:hint="eastAsia"/>
        </w:rPr>
        <w:t>some/ any</w:t>
      </w:r>
      <w:r>
        <w:rPr>
          <w:rFonts w:hint="eastAsia"/>
        </w:rPr>
        <w:t>的用法。</w:t>
      </w:r>
      <w:r>
        <w:rPr>
          <w:rFonts w:hint="eastAsia"/>
        </w:rPr>
        <w:t>some</w:t>
      </w:r>
      <w:r>
        <w:rPr>
          <w:rFonts w:hint="eastAsia"/>
        </w:rPr>
        <w:t>一般用在肯定句中，</w:t>
      </w:r>
      <w:r>
        <w:rPr>
          <w:rFonts w:hint="eastAsia"/>
        </w:rPr>
        <w:t>any</w:t>
      </w:r>
      <w:r>
        <w:rPr>
          <w:rFonts w:hint="eastAsia"/>
        </w:rPr>
        <w:t>一般用在否定句或疑问句中，根据句式可知选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7. John is in front of Jim and Jim is _____ John. </w:t>
      </w:r>
    </w:p>
    <w:p w:rsidR="005629BE" w:rsidRDefault="005629BE" w:rsidP="005629BE">
      <w:pPr>
        <w:spacing w:line="360" w:lineRule="auto"/>
      </w:pPr>
      <w:r>
        <w:t>A. in front of</w:t>
      </w:r>
      <w:r>
        <w:tab/>
      </w:r>
      <w:r>
        <w:tab/>
        <w:t>B. in the front of</w:t>
      </w:r>
      <w:r>
        <w:tab/>
      </w:r>
    </w:p>
    <w:p w:rsidR="005629BE" w:rsidRDefault="005629BE" w:rsidP="005629BE">
      <w:pPr>
        <w:spacing w:line="360" w:lineRule="auto"/>
      </w:pPr>
      <w:r>
        <w:t>C. next to                      D. behind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。考查表示方位的介词。</w:t>
      </w:r>
      <w:r>
        <w:rPr>
          <w:rFonts w:hint="eastAsia"/>
        </w:rPr>
        <w:t xml:space="preserve">in front of </w:t>
      </w:r>
      <w:r>
        <w:rPr>
          <w:rFonts w:hint="eastAsia"/>
        </w:rPr>
        <w:t>（在……前面）与</w:t>
      </w:r>
      <w:r>
        <w:rPr>
          <w:rFonts w:hint="eastAsia"/>
        </w:rPr>
        <w:t>behind</w:t>
      </w:r>
      <w:r>
        <w:rPr>
          <w:rFonts w:hint="eastAsia"/>
        </w:rPr>
        <w:t>（在……后面）是一组反义词，故选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8. — _____ is your classroom? </w:t>
      </w:r>
    </w:p>
    <w:p w:rsidR="005629BE" w:rsidRDefault="005629BE" w:rsidP="005629BE">
      <w:pPr>
        <w:spacing w:line="360" w:lineRule="auto"/>
      </w:pPr>
      <w:r>
        <w:t xml:space="preserve">—It’s next to the dining hall. </w:t>
      </w:r>
    </w:p>
    <w:p w:rsidR="005629BE" w:rsidRDefault="005629BE" w:rsidP="005629BE">
      <w:pPr>
        <w:spacing w:line="360" w:lineRule="auto"/>
      </w:pPr>
      <w:r>
        <w:t>A. Where</w:t>
      </w:r>
      <w:r>
        <w:tab/>
        <w:t>B. What</w:t>
      </w:r>
      <w:r>
        <w:tab/>
        <w:t>C. When         D. How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。由答语可知，上句是对</w:t>
      </w:r>
      <w:r>
        <w:rPr>
          <w:rFonts w:hint="eastAsia"/>
        </w:rPr>
        <w:t>your classroom</w:t>
      </w:r>
      <w:r>
        <w:rPr>
          <w:rFonts w:hint="eastAsia"/>
        </w:rPr>
        <w:t>的方位进行询问，用疑问词</w:t>
      </w:r>
      <w:r>
        <w:rPr>
          <w:rFonts w:hint="eastAsia"/>
        </w:rPr>
        <w:t>where</w:t>
      </w:r>
      <w:r>
        <w:rPr>
          <w:rFonts w:hint="eastAsia"/>
        </w:rPr>
        <w:t>，故选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9. —Do you like the red bag? </w:t>
      </w:r>
    </w:p>
    <w:p w:rsidR="005629BE" w:rsidRDefault="005629BE" w:rsidP="005629BE">
      <w:pPr>
        <w:spacing w:line="360" w:lineRule="auto"/>
      </w:pPr>
      <w:r>
        <w:t xml:space="preserve">—No,  I want the black _____  . </w:t>
      </w:r>
    </w:p>
    <w:p w:rsidR="005629BE" w:rsidRDefault="005629BE" w:rsidP="005629BE">
      <w:pPr>
        <w:spacing w:line="360" w:lineRule="auto"/>
      </w:pPr>
      <w:r>
        <w:t>A.  it            B. them         C. one              D. ones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。考查</w:t>
      </w:r>
      <w:r>
        <w:rPr>
          <w:rFonts w:hint="eastAsia"/>
        </w:rPr>
        <w:t>one</w:t>
      </w:r>
      <w:r>
        <w:rPr>
          <w:rFonts w:hint="eastAsia"/>
        </w:rPr>
        <w:t>作代词的用法。句意：——你喜欢这个红色的书包吗？——不，我想要那个黑色的。</w:t>
      </w:r>
      <w:r>
        <w:rPr>
          <w:rFonts w:hint="eastAsia"/>
        </w:rPr>
        <w:t>one</w:t>
      </w:r>
      <w:r>
        <w:rPr>
          <w:rFonts w:hint="eastAsia"/>
        </w:rPr>
        <w:t>代替上文中出现的名词</w:t>
      </w:r>
      <w:r>
        <w:rPr>
          <w:rFonts w:hint="eastAsia"/>
        </w:rPr>
        <w:t>bag</w:t>
      </w:r>
      <w:r>
        <w:rPr>
          <w:rFonts w:hint="eastAsia"/>
        </w:rPr>
        <w:t>，指的是同类事物中的一个。</w:t>
      </w:r>
    </w:p>
    <w:p w:rsidR="005629BE" w:rsidRDefault="005629BE" w:rsidP="005629BE">
      <w:pPr>
        <w:spacing w:line="360" w:lineRule="auto"/>
      </w:pPr>
      <w:r>
        <w:t xml:space="preserve">10. _____  the classrooms next to the school offices? </w:t>
      </w:r>
    </w:p>
    <w:p w:rsidR="005629BE" w:rsidRDefault="005629BE" w:rsidP="005629BE">
      <w:pPr>
        <w:spacing w:line="360" w:lineRule="auto"/>
      </w:pPr>
      <w:r>
        <w:t>A. Is           B. Am        C. Are           D. Is there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。句意</w:t>
      </w:r>
      <w:r>
        <w:rPr>
          <w:rFonts w:hint="eastAsia"/>
        </w:rPr>
        <w:t xml:space="preserve">: </w:t>
      </w:r>
      <w:r>
        <w:rPr>
          <w:rFonts w:hint="eastAsia"/>
        </w:rPr>
        <w:t>教室在学校办公室的旁边吗？由</w:t>
      </w:r>
      <w:r>
        <w:rPr>
          <w:rFonts w:hint="eastAsia"/>
        </w:rPr>
        <w:t>the classrooms</w:t>
      </w:r>
      <w:r>
        <w:rPr>
          <w:rFonts w:hint="eastAsia"/>
        </w:rPr>
        <w:t>可知用复数形式</w:t>
      </w:r>
      <w:r>
        <w:rPr>
          <w:rFonts w:hint="eastAsia"/>
        </w:rPr>
        <w:t>are</w:t>
      </w:r>
      <w:r>
        <w:rPr>
          <w:rFonts w:hint="eastAsia"/>
        </w:rPr>
        <w:t>，故选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11. How many  _____  are there in your school? </w:t>
      </w:r>
    </w:p>
    <w:p w:rsidR="005629BE" w:rsidRDefault="005629BE" w:rsidP="005629BE">
      <w:pPr>
        <w:spacing w:line="360" w:lineRule="auto"/>
      </w:pPr>
      <w:r>
        <w:t>A. sciences labs                       B. science labs</w:t>
      </w:r>
    </w:p>
    <w:p w:rsidR="005629BE" w:rsidRDefault="005629BE" w:rsidP="005629BE">
      <w:pPr>
        <w:spacing w:line="360" w:lineRule="auto"/>
      </w:pPr>
      <w:r>
        <w:lastRenderedPageBreak/>
        <w:t>C. sciences lab                        D. science lab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。句意：你的学校里有多少个科学实验室？由</w:t>
      </w:r>
      <w:r>
        <w:rPr>
          <w:rFonts w:hint="eastAsia"/>
        </w:rPr>
        <w:t>how many</w:t>
      </w:r>
      <w:r>
        <w:rPr>
          <w:rFonts w:hint="eastAsia"/>
        </w:rPr>
        <w:t>可知用名词的复数形式，</w:t>
      </w:r>
      <w:r>
        <w:rPr>
          <w:rFonts w:hint="eastAsia"/>
        </w:rPr>
        <w:t>science lab</w:t>
      </w:r>
      <w:r>
        <w:rPr>
          <w:rFonts w:hint="eastAsia"/>
        </w:rPr>
        <w:t>的复数只在</w:t>
      </w:r>
      <w:r>
        <w:rPr>
          <w:rFonts w:hint="eastAsia"/>
        </w:rPr>
        <w:t>lab</w:t>
      </w:r>
      <w:r>
        <w:rPr>
          <w:rFonts w:hint="eastAsia"/>
        </w:rPr>
        <w:t>后加</w:t>
      </w:r>
      <w:r>
        <w:rPr>
          <w:rFonts w:hint="eastAsia"/>
        </w:rPr>
        <w:t>s</w:t>
      </w:r>
      <w:r>
        <w:rPr>
          <w:rFonts w:hint="eastAsia"/>
        </w:rPr>
        <w:t>，故选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12. There are two apple trees  _____  Mike’s house. </w:t>
      </w:r>
    </w:p>
    <w:p w:rsidR="005629BE" w:rsidRDefault="005629BE" w:rsidP="005629BE">
      <w:pPr>
        <w:spacing w:line="360" w:lineRule="auto"/>
      </w:pPr>
      <w:r>
        <w:t xml:space="preserve">A. in the front of                 B. in the front at </w:t>
      </w:r>
    </w:p>
    <w:p w:rsidR="005629BE" w:rsidRDefault="005629BE" w:rsidP="005629BE">
      <w:pPr>
        <w:spacing w:line="360" w:lineRule="auto"/>
      </w:pPr>
      <w:r>
        <w:t>C. in the front                     D. in front of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。句意：在迈克的房子前面有两棵苹果树。</w:t>
      </w:r>
      <w:r>
        <w:rPr>
          <w:rFonts w:hint="eastAsia"/>
        </w:rPr>
        <w:t xml:space="preserve">in front of </w:t>
      </w:r>
      <w:r>
        <w:rPr>
          <w:rFonts w:hint="eastAsia"/>
        </w:rPr>
        <w:t>固定短语</w:t>
      </w:r>
      <w:r>
        <w:rPr>
          <w:rFonts w:hint="eastAsia"/>
        </w:rPr>
        <w:t xml:space="preserve"> </w:t>
      </w:r>
      <w:r>
        <w:rPr>
          <w:rFonts w:hint="eastAsia"/>
        </w:rPr>
        <w:t>“在……前面”；</w:t>
      </w:r>
      <w:r>
        <w:rPr>
          <w:rFonts w:hint="eastAsia"/>
        </w:rPr>
        <w:t xml:space="preserve"> in the front of </w:t>
      </w:r>
      <w:r>
        <w:rPr>
          <w:rFonts w:hint="eastAsia"/>
        </w:rPr>
        <w:t>是指在某个物体内部的前面，故选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13. There are two pictures _____ the wall _____ my classroom. </w:t>
      </w:r>
    </w:p>
    <w:p w:rsidR="005629BE" w:rsidRDefault="005629BE" w:rsidP="005629BE">
      <w:pPr>
        <w:spacing w:line="360" w:lineRule="auto"/>
      </w:pPr>
      <w:r>
        <w:t>A. in; on          B. in; in         C. on; on           D. on; in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。考查介词的用法。句意：在我的教室的墙上有两张图画。图画是在墙的表面上，用介词</w:t>
      </w:r>
      <w:r>
        <w:rPr>
          <w:rFonts w:hint="eastAsia"/>
        </w:rPr>
        <w:t>on</w:t>
      </w:r>
      <w:r>
        <w:rPr>
          <w:rFonts w:hint="eastAsia"/>
        </w:rPr>
        <w:t>；“在教室里”用介词</w:t>
      </w:r>
      <w:r>
        <w:rPr>
          <w:rFonts w:hint="eastAsia"/>
        </w:rPr>
        <w:t xml:space="preserve">in,  </w:t>
      </w:r>
      <w:r>
        <w:rPr>
          <w:rFonts w:hint="eastAsia"/>
        </w:rPr>
        <w:t>故选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14. There are 52 students in my class. _____ 30 boys and 22 girls. </w:t>
      </w:r>
    </w:p>
    <w:p w:rsidR="005629BE" w:rsidRDefault="005629BE" w:rsidP="005629BE">
      <w:pPr>
        <w:spacing w:line="360" w:lineRule="auto"/>
      </w:pPr>
      <w:r>
        <w:t xml:space="preserve">A. This’s                                B. That’s  </w:t>
      </w:r>
    </w:p>
    <w:p w:rsidR="005629BE" w:rsidRDefault="005629BE" w:rsidP="005629BE">
      <w:pPr>
        <w:spacing w:line="360" w:lineRule="auto"/>
      </w:pPr>
      <w:r>
        <w:t>C. These are                          D. What are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。句意</w:t>
      </w:r>
      <w:r>
        <w:rPr>
          <w:rFonts w:hint="eastAsia"/>
        </w:rPr>
        <w:t xml:space="preserve">: </w:t>
      </w:r>
      <w:r>
        <w:rPr>
          <w:rFonts w:hint="eastAsia"/>
        </w:rPr>
        <w:t>我的班上有</w:t>
      </w:r>
      <w:r>
        <w:rPr>
          <w:rFonts w:hint="eastAsia"/>
        </w:rPr>
        <w:t>52</w:t>
      </w:r>
      <w:r>
        <w:rPr>
          <w:rFonts w:hint="eastAsia"/>
        </w:rPr>
        <w:t>名学生，即</w:t>
      </w:r>
      <w:r>
        <w:rPr>
          <w:rFonts w:hint="eastAsia"/>
        </w:rPr>
        <w:t>30</w:t>
      </w:r>
      <w:r>
        <w:rPr>
          <w:rFonts w:hint="eastAsia"/>
        </w:rPr>
        <w:t>名男生和</w:t>
      </w:r>
      <w:r>
        <w:rPr>
          <w:rFonts w:hint="eastAsia"/>
        </w:rPr>
        <w:t>22</w:t>
      </w:r>
      <w:r>
        <w:rPr>
          <w:rFonts w:hint="eastAsia"/>
        </w:rPr>
        <w:t>名女生。“即，也就是”用</w:t>
      </w:r>
      <w:r>
        <w:rPr>
          <w:rFonts w:hint="eastAsia"/>
        </w:rPr>
        <w:t>that</w:t>
      </w:r>
      <w:r>
        <w:rPr>
          <w:rFonts w:hint="eastAsia"/>
        </w:rPr>
        <w:t>’</w:t>
      </w:r>
      <w:r>
        <w:rPr>
          <w:rFonts w:hint="eastAsia"/>
        </w:rPr>
        <w:t>s</w:t>
      </w:r>
      <w:r>
        <w:rPr>
          <w:rFonts w:hint="eastAsia"/>
        </w:rPr>
        <w:t>，故选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 xml:space="preserve">15. —What’s behind the door? </w:t>
      </w:r>
    </w:p>
    <w:p w:rsidR="005629BE" w:rsidRDefault="005629BE" w:rsidP="005629BE">
      <w:pPr>
        <w:spacing w:line="360" w:lineRule="auto"/>
      </w:pPr>
      <w:r>
        <w:t xml:space="preserve">— ______________ </w:t>
      </w:r>
    </w:p>
    <w:p w:rsidR="005629BE" w:rsidRDefault="005629BE" w:rsidP="005629BE">
      <w:pPr>
        <w:spacing w:line="360" w:lineRule="auto"/>
      </w:pPr>
      <w:r>
        <w:t xml:space="preserve">A. Yes,  it is a ball.                      B. No,  it isn’t a ball. </w:t>
      </w:r>
    </w:p>
    <w:p w:rsidR="005629BE" w:rsidRDefault="005629BE" w:rsidP="005629BE">
      <w:pPr>
        <w:spacing w:line="360" w:lineRule="auto"/>
      </w:pPr>
      <w:r>
        <w:t xml:space="preserve">C. There is a ball.                       D. It’s in front of the door.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。考查问题和答语的一致性。问句询问：门后有什么？答语应为：门后有……，故选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Ⅲ</w:t>
      </w:r>
      <w:r>
        <w:rPr>
          <w:rFonts w:hint="eastAsia"/>
        </w:rPr>
        <w:t xml:space="preserve">. </w:t>
      </w:r>
      <w:r>
        <w:rPr>
          <w:rFonts w:hint="eastAsia"/>
        </w:rPr>
        <w:t>完形填空（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511300" cy="1130300"/>
            <wp:effectExtent l="19050" t="0" r="0" b="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9BE" w:rsidRDefault="005629BE" w:rsidP="005629BE">
      <w:pPr>
        <w:spacing w:line="360" w:lineRule="auto"/>
      </w:pPr>
      <w:r>
        <w:lastRenderedPageBreak/>
        <w:t xml:space="preserve">         Look!   This is my new school.       1    </w:t>
      </w:r>
    </w:p>
    <w:p w:rsidR="005629BE" w:rsidRDefault="005629BE" w:rsidP="005629BE">
      <w:pPr>
        <w:spacing w:line="360" w:lineRule="auto"/>
      </w:pPr>
      <w:r>
        <w:t>very big.  There      2 fifty-two classrooms</w:t>
      </w:r>
    </w:p>
    <w:p w:rsidR="005629BE" w:rsidRDefault="005629BE" w:rsidP="005629BE">
      <w:pPr>
        <w:spacing w:line="360" w:lineRule="auto"/>
      </w:pPr>
      <w:r>
        <w:t xml:space="preserve"> in it. They’re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"/>
          <w:attr w:name="UnitName" w:val="a"/>
        </w:smartTagPr>
        <w:r>
          <w:t>3    a</w:t>
        </w:r>
      </w:smartTag>
      <w:r>
        <w:t xml:space="preserve"> tall building.  The lab </w:t>
      </w:r>
    </w:p>
    <w:p w:rsidR="005629BE" w:rsidRDefault="005629BE" w:rsidP="005629BE">
      <w:pPr>
        <w:spacing w:line="360" w:lineRule="auto"/>
      </w:pPr>
      <w:r>
        <w:t xml:space="preserve">is next    4    the classrooms.  The library is behind    5    lab.  It’s in front   6    the dining hall.  The offices   7   next to the classrooms,    8   .    9    is a gym behind the tall building.  We often    10    basketball in it. </w:t>
      </w:r>
    </w:p>
    <w:p w:rsidR="005629BE" w:rsidRDefault="005629BE" w:rsidP="005629BE">
      <w:pPr>
        <w:spacing w:line="360" w:lineRule="auto"/>
      </w:pPr>
      <w:r>
        <w:t>1. A. It                          B. It’s</w:t>
      </w:r>
    </w:p>
    <w:p w:rsidR="005629BE" w:rsidRDefault="005629BE" w:rsidP="005629BE">
      <w:pPr>
        <w:spacing w:line="360" w:lineRule="auto"/>
      </w:pPr>
      <w:r>
        <w:t>C. They                       D. They’re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。句意：它很大。</w:t>
      </w:r>
      <w:r>
        <w:rPr>
          <w:rFonts w:hint="eastAsia"/>
        </w:rPr>
        <w:t>it</w:t>
      </w:r>
      <w:r>
        <w:rPr>
          <w:rFonts w:hint="eastAsia"/>
        </w:rPr>
        <w:t>代替前面的名词</w:t>
      </w:r>
      <w:r>
        <w:rPr>
          <w:rFonts w:hint="eastAsia"/>
        </w:rPr>
        <w:t>school</w:t>
      </w:r>
      <w:r>
        <w:rPr>
          <w:rFonts w:hint="eastAsia"/>
        </w:rPr>
        <w:t>；系动词</w:t>
      </w:r>
      <w:r>
        <w:rPr>
          <w:rFonts w:hint="eastAsia"/>
        </w:rPr>
        <w:t>is</w:t>
      </w:r>
      <w:r>
        <w:rPr>
          <w:rFonts w:hint="eastAsia"/>
        </w:rPr>
        <w:t>不能丢掉，这和汉语的表达方式不同。</w:t>
      </w:r>
    </w:p>
    <w:p w:rsidR="005629BE" w:rsidRDefault="005629BE" w:rsidP="005629BE">
      <w:pPr>
        <w:spacing w:line="360" w:lineRule="auto"/>
      </w:pPr>
      <w:r>
        <w:t>2. A. be            B. is                C. am                   D. are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。考查</w:t>
      </w:r>
      <w:r>
        <w:rPr>
          <w:rFonts w:hint="eastAsia"/>
        </w:rPr>
        <w:t>there be</w:t>
      </w:r>
      <w:r>
        <w:rPr>
          <w:rFonts w:hint="eastAsia"/>
        </w:rPr>
        <w:t>句型中</w:t>
      </w:r>
      <w:r>
        <w:rPr>
          <w:rFonts w:hint="eastAsia"/>
        </w:rPr>
        <w:t>be</w:t>
      </w:r>
      <w:r>
        <w:rPr>
          <w:rFonts w:hint="eastAsia"/>
        </w:rPr>
        <w:t>动词的选择。由</w:t>
      </w:r>
      <w:r>
        <w:rPr>
          <w:rFonts w:hint="eastAsia"/>
        </w:rPr>
        <w:t>classrooms</w:t>
      </w:r>
      <w:r>
        <w:rPr>
          <w:rFonts w:hint="eastAsia"/>
        </w:rPr>
        <w:t>可知，</w:t>
      </w:r>
      <w:r>
        <w:rPr>
          <w:rFonts w:hint="eastAsia"/>
        </w:rPr>
        <w:t>be</w:t>
      </w:r>
      <w:r>
        <w:rPr>
          <w:rFonts w:hint="eastAsia"/>
        </w:rPr>
        <w:t>动词选用</w:t>
      </w:r>
      <w:r>
        <w:rPr>
          <w:rFonts w:hint="eastAsia"/>
        </w:rPr>
        <w:t>are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>3. A. in             B. on            C. under              D. next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</w:t>
      </w:r>
      <w:r>
        <w:rPr>
          <w:rFonts w:hint="eastAsia"/>
        </w:rPr>
        <w:t xml:space="preserve">in a tall building </w:t>
      </w:r>
      <w:r>
        <w:rPr>
          <w:rFonts w:hint="eastAsia"/>
        </w:rPr>
        <w:t>“在一栋高楼里”。“在……里”用介词</w:t>
      </w:r>
      <w:r>
        <w:rPr>
          <w:rFonts w:hint="eastAsia"/>
        </w:rPr>
        <w:t>in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>4. A. at            B. of              C. to              D. in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</w:t>
      </w:r>
      <w:r>
        <w:rPr>
          <w:rFonts w:hint="eastAsia"/>
        </w:rPr>
        <w:t xml:space="preserve">next to </w:t>
      </w:r>
      <w:r>
        <w:rPr>
          <w:rFonts w:hint="eastAsia"/>
        </w:rPr>
        <w:t>固定短语“在……旁边”。</w:t>
      </w:r>
    </w:p>
    <w:p w:rsidR="005629BE" w:rsidRDefault="005629BE" w:rsidP="005629BE">
      <w:pPr>
        <w:spacing w:line="360" w:lineRule="auto"/>
      </w:pPr>
      <w:r>
        <w:t>5. A. a             B. an                 C. /                 D. the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。考查冠词的用法。上文提到过的事物用定冠词</w:t>
      </w:r>
      <w:r>
        <w:rPr>
          <w:rFonts w:hint="eastAsia"/>
        </w:rPr>
        <w:t>the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>6. A. /          B. at            C. of              D. on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</w:t>
      </w:r>
      <w:r>
        <w:rPr>
          <w:rFonts w:hint="eastAsia"/>
        </w:rPr>
        <w:t xml:space="preserve">in front of </w:t>
      </w:r>
      <w:r>
        <w:rPr>
          <w:rFonts w:hint="eastAsia"/>
        </w:rPr>
        <w:t>固定短语“在……前面”。</w:t>
      </w:r>
    </w:p>
    <w:p w:rsidR="005629BE" w:rsidRDefault="005629BE" w:rsidP="005629BE">
      <w:pPr>
        <w:spacing w:line="360" w:lineRule="auto"/>
      </w:pPr>
      <w:r>
        <w:t>7. A. are           B. is             C. be                D. am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。考查主谓一致。由</w:t>
      </w:r>
      <w:r>
        <w:rPr>
          <w:rFonts w:hint="eastAsia"/>
        </w:rPr>
        <w:t>offices</w:t>
      </w:r>
      <w:r>
        <w:rPr>
          <w:rFonts w:hint="eastAsia"/>
        </w:rPr>
        <w:t>可知谓语动词用复数形式，故选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t>8. A. and              B. but              C. too              D. /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。句意：办公室也在教室旁边。</w:t>
      </w:r>
      <w:r>
        <w:rPr>
          <w:rFonts w:hint="eastAsia"/>
        </w:rPr>
        <w:t xml:space="preserve">too </w:t>
      </w:r>
      <w:r>
        <w:rPr>
          <w:rFonts w:hint="eastAsia"/>
        </w:rPr>
        <w:t>“也”，一般用在句尾，用逗号和前面的句子隔开。</w:t>
      </w:r>
    </w:p>
    <w:p w:rsidR="005629BE" w:rsidRDefault="005629BE" w:rsidP="005629BE">
      <w:pPr>
        <w:spacing w:line="360" w:lineRule="auto"/>
      </w:pPr>
      <w:r>
        <w:t>9. A. This            B. There           C. It                D. He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。句意：在这栋大楼的后面有一个体育馆。表示某处有某物用</w:t>
      </w:r>
      <w:r>
        <w:rPr>
          <w:rFonts w:hint="eastAsia"/>
        </w:rPr>
        <w:t>there be</w:t>
      </w:r>
      <w:r>
        <w:rPr>
          <w:rFonts w:hint="eastAsia"/>
        </w:rPr>
        <w:t>句型，故选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</w:pPr>
      <w:r>
        <w:lastRenderedPageBreak/>
        <w:t>10. A. speak          B. play          C. ride            D. swim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。“打篮球</w:t>
      </w:r>
      <w:r>
        <w:rPr>
          <w:rFonts w:hint="eastAsia"/>
        </w:rPr>
        <w:t xml:space="preserve"> </w:t>
      </w:r>
      <w:r>
        <w:rPr>
          <w:rFonts w:hint="eastAsia"/>
        </w:rPr>
        <w:t>”</w:t>
      </w:r>
      <w:r>
        <w:rPr>
          <w:rFonts w:hint="eastAsia"/>
        </w:rPr>
        <w:t>play basketball</w:t>
      </w:r>
      <w:r>
        <w:rPr>
          <w:rFonts w:hint="eastAsia"/>
        </w:rPr>
        <w:t>。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Ⅳ</w:t>
      </w:r>
      <w:r>
        <w:rPr>
          <w:rFonts w:hint="eastAsia"/>
        </w:rPr>
        <w:t xml:space="preserve">. </w:t>
      </w:r>
      <w:r>
        <w:rPr>
          <w:rFonts w:hint="eastAsia"/>
        </w:rPr>
        <w:t>阅读理解（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</w:pPr>
      <w:r>
        <w:t xml:space="preserve">         This is Tom’s bedroom.  There is a desk near the window.  You can see a chair under the desk.  There are some Chinese books,  English dictionaries and a cup on the desk.  This is his bed.  And there is a bag and a coat on the bed.  What’s in his bag?  It’s his English book.  Where is his football?  Oh,  it’s behind the door. </w:t>
      </w:r>
    </w:p>
    <w:p w:rsidR="005629BE" w:rsidRDefault="005629BE" w:rsidP="005629BE">
      <w:pPr>
        <w:spacing w:line="360" w:lineRule="auto"/>
      </w:pPr>
      <w:r>
        <w:t xml:space="preserve">1. The passage is about Tom’s _____ . </w:t>
      </w:r>
    </w:p>
    <w:p w:rsidR="005629BE" w:rsidRDefault="005629BE" w:rsidP="005629BE">
      <w:pPr>
        <w:spacing w:line="360" w:lineRule="auto"/>
      </w:pPr>
      <w:r>
        <w:t xml:space="preserve">A. school                                B. family </w:t>
      </w:r>
    </w:p>
    <w:p w:rsidR="005629BE" w:rsidRDefault="005629BE" w:rsidP="005629BE">
      <w:pPr>
        <w:spacing w:line="360" w:lineRule="auto"/>
      </w:pPr>
      <w:r>
        <w:t>C. bedroom                           D. friend’s room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。由短文第一句话</w:t>
      </w:r>
      <w:r>
        <w:rPr>
          <w:rFonts w:hint="eastAsia"/>
        </w:rPr>
        <w:t>This is Tom</w:t>
      </w:r>
      <w:r>
        <w:rPr>
          <w:rFonts w:hint="eastAsia"/>
        </w:rPr>
        <w:t>’</w:t>
      </w:r>
      <w:r>
        <w:rPr>
          <w:rFonts w:hint="eastAsia"/>
        </w:rPr>
        <w:t xml:space="preserve">s bedroom. </w:t>
      </w:r>
      <w:r>
        <w:rPr>
          <w:rFonts w:hint="eastAsia"/>
        </w:rPr>
        <w:t>“这是汤姆的卧室”可知。</w:t>
      </w:r>
    </w:p>
    <w:p w:rsidR="005629BE" w:rsidRDefault="005629BE" w:rsidP="005629BE">
      <w:pPr>
        <w:spacing w:line="360" w:lineRule="auto"/>
      </w:pPr>
      <w:r>
        <w:t xml:space="preserve">2. His chair is _____ . </w:t>
      </w:r>
    </w:p>
    <w:p w:rsidR="005629BE" w:rsidRDefault="005629BE" w:rsidP="005629BE">
      <w:pPr>
        <w:spacing w:line="360" w:lineRule="auto"/>
      </w:pPr>
      <w:r>
        <w:t>A. under the desk                   B. near the window</w:t>
      </w:r>
    </w:p>
    <w:p w:rsidR="005629BE" w:rsidRDefault="005629BE" w:rsidP="005629BE">
      <w:pPr>
        <w:spacing w:line="360" w:lineRule="auto"/>
      </w:pPr>
      <w:r>
        <w:t>C. on the floor                         D. under the bed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。由短文的第三句话</w:t>
      </w:r>
      <w:r>
        <w:rPr>
          <w:rFonts w:hint="eastAsia"/>
        </w:rPr>
        <w:t xml:space="preserve">You can see a chair under the desk. </w:t>
      </w:r>
      <w:r>
        <w:rPr>
          <w:rFonts w:hint="eastAsia"/>
        </w:rPr>
        <w:t>“你可以看到桌下有一把椅子”可知。</w:t>
      </w:r>
    </w:p>
    <w:p w:rsidR="005629BE" w:rsidRDefault="005629BE" w:rsidP="005629BE">
      <w:pPr>
        <w:spacing w:line="360" w:lineRule="auto"/>
      </w:pPr>
      <w:r>
        <w:t xml:space="preserve">3. There are some _____ on the desk. </w:t>
      </w:r>
    </w:p>
    <w:p w:rsidR="005629BE" w:rsidRDefault="005629BE" w:rsidP="005629BE">
      <w:pPr>
        <w:spacing w:line="360" w:lineRule="auto"/>
      </w:pPr>
      <w:r>
        <w:t>A. cup                              B. flowers</w:t>
      </w:r>
    </w:p>
    <w:p w:rsidR="005629BE" w:rsidRDefault="005629BE" w:rsidP="005629BE">
      <w:pPr>
        <w:spacing w:line="360" w:lineRule="auto"/>
      </w:pPr>
      <w:r>
        <w:t>C. dictionaries                D. English books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。由短文的第四句话</w:t>
      </w:r>
      <w:r>
        <w:rPr>
          <w:rFonts w:hint="eastAsia"/>
        </w:rPr>
        <w:t xml:space="preserve">There are some Chinese books,  English dictionaries and a cup on the desk. </w:t>
      </w:r>
      <w:r>
        <w:rPr>
          <w:rFonts w:hint="eastAsia"/>
        </w:rPr>
        <w:t>“桌上有一些语文书、英语词典和一个杯子”可知。</w:t>
      </w:r>
    </w:p>
    <w:p w:rsidR="005629BE" w:rsidRDefault="005629BE" w:rsidP="005629BE">
      <w:pPr>
        <w:spacing w:line="360" w:lineRule="auto"/>
      </w:pPr>
      <w:r>
        <w:t xml:space="preserve">4. _____ is in the bag. </w:t>
      </w:r>
    </w:p>
    <w:p w:rsidR="005629BE" w:rsidRDefault="005629BE" w:rsidP="005629BE">
      <w:pPr>
        <w:spacing w:line="360" w:lineRule="auto"/>
      </w:pPr>
      <w:r>
        <w:t>A. A cup                                      B. A coat</w:t>
      </w:r>
    </w:p>
    <w:p w:rsidR="005629BE" w:rsidRDefault="005629BE" w:rsidP="005629BE">
      <w:pPr>
        <w:spacing w:line="360" w:lineRule="auto"/>
      </w:pPr>
      <w:r>
        <w:t>C. An English book                   D. A picture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。由短文的第七、第八两句话</w:t>
      </w:r>
      <w:r>
        <w:rPr>
          <w:rFonts w:hint="eastAsia"/>
        </w:rPr>
        <w:t>What</w:t>
      </w:r>
      <w:r>
        <w:rPr>
          <w:rFonts w:hint="eastAsia"/>
        </w:rPr>
        <w:t>’</w:t>
      </w:r>
      <w:r>
        <w:rPr>
          <w:rFonts w:hint="eastAsia"/>
        </w:rPr>
        <w:t>s in his bag?  It</w:t>
      </w:r>
      <w:r>
        <w:rPr>
          <w:rFonts w:hint="eastAsia"/>
        </w:rPr>
        <w:t>’</w:t>
      </w:r>
      <w:r>
        <w:rPr>
          <w:rFonts w:hint="eastAsia"/>
        </w:rPr>
        <w:t xml:space="preserve">s his English book. </w:t>
      </w:r>
      <w:r>
        <w:rPr>
          <w:rFonts w:hint="eastAsia"/>
        </w:rPr>
        <w:t>“书包里是什么？是他的英语书”可知。</w:t>
      </w:r>
    </w:p>
    <w:p w:rsidR="005629BE" w:rsidRDefault="005629BE" w:rsidP="005629BE">
      <w:pPr>
        <w:spacing w:line="360" w:lineRule="auto"/>
      </w:pPr>
      <w:r>
        <w:t xml:space="preserve">5. _____ is behind the door. </w:t>
      </w:r>
    </w:p>
    <w:p w:rsidR="005629BE" w:rsidRDefault="005629BE" w:rsidP="005629BE">
      <w:pPr>
        <w:spacing w:line="360" w:lineRule="auto"/>
      </w:pPr>
      <w:r>
        <w:t>A. A bag          B. A football     C. A coat        D. A chair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【解析】选</w:t>
      </w:r>
      <w:r>
        <w:rPr>
          <w:rFonts w:hint="eastAsia"/>
        </w:rPr>
        <w:t>B</w:t>
      </w:r>
      <w:r>
        <w:rPr>
          <w:rFonts w:hint="eastAsia"/>
        </w:rPr>
        <w:t>。由短文的最后两句话</w:t>
      </w:r>
      <w:r>
        <w:rPr>
          <w:rFonts w:hint="eastAsia"/>
        </w:rPr>
        <w:t>Where is his football?  Oh,  it</w:t>
      </w:r>
      <w:r>
        <w:rPr>
          <w:rFonts w:hint="eastAsia"/>
        </w:rPr>
        <w:t>’</w:t>
      </w:r>
      <w:r>
        <w:rPr>
          <w:rFonts w:hint="eastAsia"/>
        </w:rPr>
        <w:t xml:space="preserve">s behind the door. </w:t>
      </w:r>
      <w:r>
        <w:rPr>
          <w:rFonts w:hint="eastAsia"/>
        </w:rPr>
        <w:t>“他的足球在哪儿？哦，它在门后面”可知。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第Ⅱ卷（共</w:t>
      </w:r>
      <w:r>
        <w:rPr>
          <w:rFonts w:hint="eastAsia"/>
        </w:rPr>
        <w:t>55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Ⅴ</w:t>
      </w:r>
      <w:r>
        <w:rPr>
          <w:rFonts w:hint="eastAsia"/>
        </w:rPr>
        <w:t xml:space="preserve">. </w:t>
      </w:r>
      <w:r>
        <w:rPr>
          <w:rFonts w:hint="eastAsia"/>
        </w:rPr>
        <w:t>词汇运用（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（Ⅰ）根据句意及图片提示或首字母提示完成单词（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</w:pPr>
      <w:r>
        <w:t xml:space="preserve">1.  Let’s play basketball in the _____  </w:t>
      </w:r>
    </w:p>
    <w:p w:rsidR="005629BE" w:rsidRDefault="005629BE" w:rsidP="005629BE">
      <w:pPr>
        <w:spacing w:line="360" w:lineRule="auto"/>
      </w:pPr>
      <w:r>
        <w:t xml:space="preserve"> </w:t>
      </w:r>
    </w:p>
    <w:p w:rsidR="005629BE" w:rsidRDefault="005629BE" w:rsidP="005629BE">
      <w:pPr>
        <w:spacing w:line="360" w:lineRule="auto"/>
      </w:pPr>
      <w:r>
        <w:t>(</w:t>
      </w:r>
      <w:r>
        <w:rPr>
          <w:noProof/>
        </w:rPr>
        <w:drawing>
          <wp:inline distT="0" distB="0" distL="0" distR="0">
            <wp:extent cx="1257300" cy="863600"/>
            <wp:effectExtent l="19050" t="0" r="0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). </w:t>
      </w:r>
    </w:p>
    <w:p w:rsidR="005629BE" w:rsidRDefault="005629BE" w:rsidP="005629BE">
      <w:pPr>
        <w:spacing w:line="360" w:lineRule="auto"/>
      </w:pP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gym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2.  We can borrow</w:t>
      </w:r>
      <w:r>
        <w:rPr>
          <w:rFonts w:hint="eastAsia"/>
        </w:rPr>
        <w:t>（借）</w:t>
      </w:r>
      <w:r>
        <w:rPr>
          <w:rFonts w:hint="eastAsia"/>
        </w:rPr>
        <w:t xml:space="preserve"> some books from the _____</w:t>
      </w:r>
    </w:p>
    <w:p w:rsidR="005629BE" w:rsidRDefault="005629BE" w:rsidP="005629BE">
      <w:pPr>
        <w:spacing w:line="360" w:lineRule="auto"/>
      </w:pPr>
      <w:r>
        <w:t xml:space="preserve">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1130300" cy="1117600"/>
            <wp:effectExtent l="1905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</w:p>
    <w:p w:rsidR="005629BE" w:rsidRDefault="005629BE" w:rsidP="005629BE">
      <w:pPr>
        <w:spacing w:line="360" w:lineRule="auto"/>
      </w:pPr>
    </w:p>
    <w:p w:rsidR="005629BE" w:rsidRDefault="005629BE" w:rsidP="005629BE">
      <w:pPr>
        <w:spacing w:line="360" w:lineRule="auto"/>
      </w:pPr>
      <w:r>
        <w:t xml:space="preserve">3. There is a science_____  (  </w:t>
      </w:r>
      <w:r>
        <w:rPr>
          <w:noProof/>
        </w:rPr>
        <w:drawing>
          <wp:inline distT="0" distB="0" distL="0" distR="0">
            <wp:extent cx="1270000" cy="825500"/>
            <wp:effectExtent l="19050" t="0" r="6350" b="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)in Mary’s school. </w:t>
      </w:r>
    </w:p>
    <w:p w:rsidR="005629BE" w:rsidRDefault="005629BE" w:rsidP="005629BE">
      <w:pPr>
        <w:spacing w:line="360" w:lineRule="auto"/>
      </w:pP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2. library             3. lab</w:t>
      </w:r>
    </w:p>
    <w:p w:rsidR="005629BE" w:rsidRDefault="005629BE" w:rsidP="005629BE">
      <w:pPr>
        <w:spacing w:line="360" w:lineRule="auto"/>
      </w:pPr>
      <w:r>
        <w:t xml:space="preserve">4. I have lunch in the d_____  hall in our school.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5. Your answer(</w:t>
      </w:r>
      <w:r>
        <w:rPr>
          <w:rFonts w:hint="eastAsia"/>
        </w:rPr>
        <w:t>答案</w:t>
      </w:r>
      <w:r>
        <w:rPr>
          <w:rFonts w:hint="eastAsia"/>
        </w:rPr>
        <w:t>) isn</w:t>
      </w:r>
      <w:r>
        <w:rPr>
          <w:rFonts w:hint="eastAsia"/>
        </w:rPr>
        <w:t>’</w:t>
      </w:r>
      <w:r>
        <w:rPr>
          <w:rFonts w:hint="eastAsia"/>
        </w:rPr>
        <w:t xml:space="preserve">t r_____ .  Twenty and ten is thirty. 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4. dining           5. right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（Ⅱ）用所给词的适当形式填空（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</w:pPr>
      <w:r>
        <w:t xml:space="preserve">6. There _____ (be) five chairs in the room. </w:t>
      </w:r>
    </w:p>
    <w:p w:rsidR="005629BE" w:rsidRDefault="005629BE" w:rsidP="005629BE">
      <w:pPr>
        <w:spacing w:line="360" w:lineRule="auto"/>
      </w:pPr>
      <w:r>
        <w:t xml:space="preserve">7. How many _____  (office) are there in your school? </w:t>
      </w:r>
    </w:p>
    <w:p w:rsidR="005629BE" w:rsidRDefault="005629BE" w:rsidP="005629BE">
      <w:pPr>
        <w:spacing w:line="360" w:lineRule="auto"/>
      </w:pPr>
      <w:r>
        <w:t xml:space="preserve">8. Are there  _____ (some) flowers on Lily’s desk? </w:t>
      </w:r>
    </w:p>
    <w:p w:rsidR="005629BE" w:rsidRDefault="005629BE" w:rsidP="005629BE">
      <w:pPr>
        <w:spacing w:line="360" w:lineRule="auto"/>
      </w:pPr>
      <w:r>
        <w:t xml:space="preserve">9. They are in Class Two. _____  (they)English teacher is Miss Gao. </w:t>
      </w:r>
    </w:p>
    <w:p w:rsidR="005629BE" w:rsidRDefault="005629BE" w:rsidP="005629BE">
      <w:pPr>
        <w:spacing w:line="360" w:lineRule="auto"/>
      </w:pPr>
      <w:r>
        <w:t xml:space="preserve">10. The tall _____ (build) is a bank.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6. are    7. offices    8. any    9. Their   10. building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Ⅵ</w:t>
      </w:r>
      <w:r>
        <w:rPr>
          <w:rFonts w:hint="eastAsia"/>
        </w:rPr>
        <w:t xml:space="preserve">. </w:t>
      </w:r>
      <w:r>
        <w:rPr>
          <w:rFonts w:hint="eastAsia"/>
        </w:rPr>
        <w:t>完成句子（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老师的桌子上有一些书。</w:t>
      </w:r>
    </w:p>
    <w:p w:rsidR="005629BE" w:rsidRDefault="005629BE" w:rsidP="005629BE">
      <w:pPr>
        <w:spacing w:line="360" w:lineRule="auto"/>
      </w:pPr>
      <w:r>
        <w:t xml:space="preserve">  _____ _____ _____  books on the _____  desk.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这个房间里有两张桌子和一把椅子。</w:t>
      </w:r>
    </w:p>
    <w:p w:rsidR="005629BE" w:rsidRDefault="005629BE" w:rsidP="005629BE">
      <w:pPr>
        <w:spacing w:line="360" w:lineRule="auto"/>
      </w:pPr>
      <w:r>
        <w:t xml:space="preserve">_____ _____ _____ _____ and a chair in the room.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There are some;  teacher</w:t>
      </w:r>
      <w:r>
        <w:rPr>
          <w:rFonts w:hint="eastAsia"/>
        </w:rPr>
        <w:t>’</w:t>
      </w:r>
      <w:r>
        <w:rPr>
          <w:rFonts w:hint="eastAsia"/>
        </w:rPr>
        <w:t>s</w:t>
      </w:r>
    </w:p>
    <w:p w:rsidR="005629BE" w:rsidRDefault="005629BE" w:rsidP="005629BE">
      <w:pPr>
        <w:spacing w:line="360" w:lineRule="auto"/>
      </w:pPr>
      <w:r>
        <w:t xml:space="preserve">2. There are two desks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我们学校旁边有家医院。</w:t>
      </w:r>
    </w:p>
    <w:p w:rsidR="005629BE" w:rsidRDefault="005629BE" w:rsidP="005629BE">
      <w:pPr>
        <w:spacing w:line="360" w:lineRule="auto"/>
      </w:pPr>
      <w:r>
        <w:t xml:space="preserve">Our school is  _____ _____  a hospital.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教室里没有学生。</w:t>
      </w:r>
    </w:p>
    <w:p w:rsidR="005629BE" w:rsidRDefault="005629BE" w:rsidP="005629BE">
      <w:pPr>
        <w:spacing w:line="360" w:lineRule="auto"/>
      </w:pPr>
      <w:r>
        <w:t xml:space="preserve">_____ _____ _____ _____ in the classroom. 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在小明家的后面有一棵大树。</w:t>
      </w:r>
    </w:p>
    <w:p w:rsidR="005629BE" w:rsidRDefault="005629BE" w:rsidP="005629BE">
      <w:pPr>
        <w:spacing w:line="360" w:lineRule="auto"/>
      </w:pPr>
      <w:r>
        <w:t xml:space="preserve">_____ _____ a big tree _____  Xiaoming’s house.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3. next to          4. There aren</w:t>
      </w:r>
      <w:r>
        <w:rPr>
          <w:rFonts w:hint="eastAsia"/>
        </w:rPr>
        <w:t>’</w:t>
      </w:r>
      <w:r>
        <w:rPr>
          <w:rFonts w:hint="eastAsia"/>
        </w:rPr>
        <w:t>t any students</w:t>
      </w:r>
    </w:p>
    <w:p w:rsidR="005629BE" w:rsidRDefault="005629BE" w:rsidP="005629BE">
      <w:pPr>
        <w:spacing w:line="360" w:lineRule="auto"/>
      </w:pPr>
      <w:r>
        <w:t>5. There is;  behind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Ⅶ</w:t>
      </w:r>
      <w:r>
        <w:rPr>
          <w:rFonts w:hint="eastAsia"/>
        </w:rPr>
        <w:t xml:space="preserve">. </w:t>
      </w:r>
      <w:r>
        <w:rPr>
          <w:rFonts w:hint="eastAsia"/>
        </w:rPr>
        <w:t>句型转换（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1. There are some boys under the tree. (</w:t>
      </w:r>
      <w:r>
        <w:rPr>
          <w:rFonts w:hint="eastAsia"/>
        </w:rPr>
        <w:t>改为否定句</w:t>
      </w:r>
      <w:r>
        <w:rPr>
          <w:rFonts w:hint="eastAsia"/>
        </w:rPr>
        <w:t>)</w:t>
      </w:r>
    </w:p>
    <w:p w:rsidR="005629BE" w:rsidRDefault="005629BE" w:rsidP="005629BE">
      <w:pPr>
        <w:spacing w:line="360" w:lineRule="auto"/>
      </w:pPr>
      <w:r>
        <w:t xml:space="preserve">_____ _____ _____ boys under the tree.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 xml:space="preserve">2. There is a car in front of the building. </w:t>
      </w:r>
      <w:r>
        <w:rPr>
          <w:rFonts w:hint="eastAsia"/>
        </w:rPr>
        <w:t>（改为一般疑问句并作肯定回答）</w:t>
      </w:r>
    </w:p>
    <w:p w:rsidR="005629BE" w:rsidRDefault="005629BE" w:rsidP="005629BE">
      <w:pPr>
        <w:spacing w:line="360" w:lineRule="auto"/>
      </w:pPr>
      <w:r>
        <w:t xml:space="preserve">_____ _____ a car in front of the building? </w:t>
      </w:r>
    </w:p>
    <w:p w:rsidR="005629BE" w:rsidRDefault="005629BE" w:rsidP="005629BE">
      <w:pPr>
        <w:spacing w:line="360" w:lineRule="auto"/>
      </w:pPr>
      <w:r>
        <w:t xml:space="preserve">_____ , _____ _____ . </w:t>
      </w:r>
    </w:p>
    <w:p w:rsidR="005629BE" w:rsidRDefault="005629BE" w:rsidP="005629BE">
      <w:pPr>
        <w:spacing w:line="360" w:lineRule="auto"/>
      </w:pPr>
      <w:r>
        <w:rPr>
          <w:rFonts w:hint="eastAsia"/>
        </w:rPr>
        <w:lastRenderedPageBreak/>
        <w:t>答案</w:t>
      </w:r>
      <w:r>
        <w:rPr>
          <w:rFonts w:hint="eastAsia"/>
        </w:rPr>
        <w:t>:  1. There aren</w:t>
      </w:r>
      <w:r>
        <w:rPr>
          <w:rFonts w:hint="eastAsia"/>
        </w:rPr>
        <w:t>’</w:t>
      </w:r>
      <w:r>
        <w:rPr>
          <w:rFonts w:hint="eastAsia"/>
        </w:rPr>
        <w:t xml:space="preserve">t any   </w:t>
      </w:r>
      <w:r>
        <w:t xml:space="preserve">   2. Is there;  Yes;  there is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 xml:space="preserve">3. The hospital is next to a factory. </w:t>
      </w:r>
      <w:r>
        <w:rPr>
          <w:rFonts w:hint="eastAsia"/>
        </w:rPr>
        <w:t>（对划线部分提问）</w:t>
      </w:r>
    </w:p>
    <w:p w:rsidR="005629BE" w:rsidRDefault="005629BE" w:rsidP="005629BE">
      <w:pPr>
        <w:spacing w:line="360" w:lineRule="auto"/>
      </w:pPr>
      <w:r>
        <w:t xml:space="preserve">_____ _____ the hospital?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 xml:space="preserve">4. There are ten cups on the desks.  </w:t>
      </w:r>
      <w:r>
        <w:rPr>
          <w:rFonts w:hint="eastAsia"/>
        </w:rPr>
        <w:t>（对划线部分提问）</w:t>
      </w:r>
    </w:p>
    <w:p w:rsidR="005629BE" w:rsidRDefault="005629BE" w:rsidP="005629BE">
      <w:pPr>
        <w:spacing w:line="360" w:lineRule="auto"/>
      </w:pPr>
      <w:r>
        <w:t xml:space="preserve">_____ _____ _____ _____ _____ on the desks?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 xml:space="preserve">5. Tom is behind Lingling. </w:t>
      </w:r>
      <w:r>
        <w:rPr>
          <w:rFonts w:hint="eastAsia"/>
        </w:rPr>
        <w:t>（改为同义句）</w:t>
      </w:r>
    </w:p>
    <w:p w:rsidR="005629BE" w:rsidRDefault="005629BE" w:rsidP="005629BE">
      <w:pPr>
        <w:spacing w:line="360" w:lineRule="auto"/>
      </w:pPr>
      <w:r>
        <w:t xml:space="preserve">Lingling is _____ _____ _____ Tom. </w:t>
      </w:r>
    </w:p>
    <w:p w:rsidR="005629BE" w:rsidRDefault="005629BE" w:rsidP="005629BE">
      <w:pPr>
        <w:spacing w:line="360" w:lineRule="auto"/>
      </w:pPr>
      <w:r>
        <w:rPr>
          <w:rFonts w:hint="eastAsia"/>
        </w:rPr>
        <w:t>答案</w:t>
      </w:r>
      <w:r>
        <w:rPr>
          <w:rFonts w:hint="eastAsia"/>
        </w:rPr>
        <w:t xml:space="preserve">: 3. Where is  </w:t>
      </w:r>
      <w:r>
        <w:t xml:space="preserve">   4. How many cups are there   </w:t>
      </w:r>
    </w:p>
    <w:p w:rsidR="005629BE" w:rsidRDefault="005629BE" w:rsidP="005629BE">
      <w:pPr>
        <w:spacing w:line="360" w:lineRule="auto"/>
      </w:pPr>
      <w:r>
        <w:t>5. in front of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Ⅷ</w:t>
      </w:r>
      <w:r>
        <w:rPr>
          <w:rFonts w:hint="eastAsia"/>
        </w:rPr>
        <w:t xml:space="preserve">. </w:t>
      </w:r>
      <w:r>
        <w:rPr>
          <w:rFonts w:hint="eastAsia"/>
        </w:rPr>
        <w:t>选词填空（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选择方框中单词的适当形式补全短文内容，每词限用一次。</w:t>
      </w:r>
    </w:p>
    <w:p w:rsidR="005629BE" w:rsidRDefault="005629BE" w:rsidP="005629BE">
      <w:pPr>
        <w:spacing w:line="360" w:lineRule="auto"/>
      </w:pPr>
      <w:r>
        <w:t>be,  library,  book,  school,  some,  in,  class,  student,  science,  classroom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t xml:space="preserve">        I am Zhang Yu.  I am a student in </w:t>
      </w:r>
      <w:smartTag w:uri="urn:schemas-microsoft-com:office:smarttags" w:element="place">
        <w:smartTag w:uri="urn:schemas-microsoft-com:office:smarttags" w:element="PlaceName">
          <w:r>
            <w:t>Yuxin</w:t>
          </w:r>
        </w:smartTag>
        <w:r>
          <w:t xml:space="preserve"> </w:t>
        </w:r>
        <w:smartTag w:uri="urn:schemas-microsoft-com:office:smarttags" w:element="PlaceType">
          <w:r>
            <w:t>Middle School</w:t>
          </w:r>
        </w:smartTag>
      </w:smartTag>
      <w:r>
        <w:t>.  My (1)_____ is very big.  There are about 3, 000 (2) _____ in our scho</w:t>
      </w:r>
      <w:r>
        <w:rPr>
          <w:rFonts w:hint="eastAsia"/>
        </w:rPr>
        <w:t>ol,  and we have lessons (</w:t>
      </w:r>
      <w:r>
        <w:rPr>
          <w:rFonts w:hint="eastAsia"/>
        </w:rPr>
        <w:t>上课</w:t>
      </w:r>
      <w:r>
        <w:rPr>
          <w:rFonts w:hint="eastAsia"/>
        </w:rPr>
        <w:t>) in  different (3) _____ .  There is a tall building near the school gate.  The (4) _____ and the teachers</w:t>
      </w:r>
      <w:r>
        <w:rPr>
          <w:rFonts w:hint="eastAsia"/>
        </w:rPr>
        <w:t>’</w:t>
      </w:r>
      <w:r>
        <w:rPr>
          <w:rFonts w:hint="eastAsia"/>
        </w:rPr>
        <w:t xml:space="preserve"> offices are in the same building. </w:t>
      </w:r>
    </w:p>
    <w:p w:rsidR="005629BE" w:rsidRDefault="005629BE" w:rsidP="005629BE">
      <w:pPr>
        <w:spacing w:line="360" w:lineRule="auto"/>
      </w:pPr>
      <w:r>
        <w:rPr>
          <w:rFonts w:hint="eastAsia"/>
        </w:rPr>
        <w:t>There is a (5) _____ behind the building.  We can borrow(</w:t>
      </w:r>
      <w:r>
        <w:rPr>
          <w:rFonts w:hint="eastAsia"/>
        </w:rPr>
        <w:t>借</w:t>
      </w:r>
      <w:r>
        <w:rPr>
          <w:rFonts w:hint="eastAsia"/>
        </w:rPr>
        <w:t>) (6) _____ from it.  Next to the library is our science lab.  We have (7) _____ lessons in it.  We have a gym (8) _____ our school,  and it is behind the science lab.  There are (9) _____ trees an</w:t>
      </w:r>
      <w:r>
        <w:t xml:space="preserve">d flowers in our school. </w:t>
      </w:r>
    </w:p>
    <w:p w:rsidR="005629BE" w:rsidRDefault="005629BE" w:rsidP="005629BE">
      <w:pPr>
        <w:spacing w:line="360" w:lineRule="auto"/>
      </w:pPr>
      <w:r>
        <w:t xml:space="preserve">         Our school (10) _____ nice.  We like it very much. 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school    2. students     3. classes       4. classrooms</w:t>
      </w:r>
    </w:p>
    <w:p w:rsidR="005629BE" w:rsidRDefault="005629BE" w:rsidP="005629BE">
      <w:pPr>
        <w:spacing w:line="360" w:lineRule="auto"/>
      </w:pPr>
      <w:r>
        <w:t>5. library    6. books    7. science     8. in      9. some       10. is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>Ⅸ</w:t>
      </w:r>
      <w:r>
        <w:rPr>
          <w:rFonts w:hint="eastAsia"/>
        </w:rPr>
        <w:t xml:space="preserve">. </w:t>
      </w:r>
      <w:r>
        <w:rPr>
          <w:rFonts w:hint="eastAsia"/>
        </w:rPr>
        <w:t>书面表达（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以</w:t>
      </w:r>
      <w:r>
        <w:rPr>
          <w:rFonts w:hint="eastAsia"/>
        </w:rPr>
        <w:t>My Classroom</w:t>
      </w:r>
      <w:r>
        <w:rPr>
          <w:rFonts w:hint="eastAsia"/>
        </w:rPr>
        <w:t>为题，写一篇</w:t>
      </w:r>
      <w:r>
        <w:rPr>
          <w:rFonts w:hint="eastAsia"/>
        </w:rPr>
        <w:t>60</w:t>
      </w:r>
      <w:r>
        <w:rPr>
          <w:rFonts w:hint="eastAsia"/>
        </w:rPr>
        <w:t>词左右的短文，注意</w:t>
      </w:r>
      <w:r>
        <w:rPr>
          <w:rFonts w:hint="eastAsia"/>
        </w:rPr>
        <w:t>there be</w:t>
      </w:r>
      <w:r>
        <w:rPr>
          <w:rFonts w:hint="eastAsia"/>
        </w:rPr>
        <w:t>句型及方位介词的使用。</w:t>
      </w:r>
    </w:p>
    <w:p w:rsidR="005629BE" w:rsidRDefault="005629BE" w:rsidP="005629BE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</w:t>
      </w:r>
    </w:p>
    <w:p w:rsidR="005629BE" w:rsidRDefault="005629BE" w:rsidP="005629BE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【参考答案】</w:t>
      </w:r>
    </w:p>
    <w:p w:rsidR="005629BE" w:rsidRDefault="005629BE" w:rsidP="005629BE">
      <w:pPr>
        <w:spacing w:line="360" w:lineRule="auto"/>
      </w:pPr>
      <w:r>
        <w:t>My Classroom</w:t>
      </w:r>
    </w:p>
    <w:p w:rsidR="005629BE" w:rsidRDefault="005629BE" w:rsidP="005629BE">
      <w:pPr>
        <w:spacing w:line="360" w:lineRule="auto"/>
      </w:pPr>
      <w:r>
        <w:t xml:space="preserve">          This is my classroom.  It is very big.  There are forty-six desks and chairs in it.  They are for the students.  There is a big desk in the front of the classroom,  it’s for our teachers.  There is a computer on the teacher’s desk.  On the back wall,  there is a clock.  There is a TV in my classroom,  too. </w:t>
      </w:r>
    </w:p>
    <w:p w:rsidR="005629BE" w:rsidRDefault="005629BE" w:rsidP="005629BE">
      <w:pPr>
        <w:spacing w:line="360" w:lineRule="auto"/>
      </w:pPr>
      <w:r>
        <w:t xml:space="preserve">          My classroom is very clean.  We clean it every day.  I like it very much. </w:t>
      </w:r>
    </w:p>
    <w:p w:rsidR="005629BE" w:rsidRDefault="005629BE" w:rsidP="005629BE">
      <w:pPr>
        <w:spacing w:line="360" w:lineRule="auto"/>
      </w:pPr>
    </w:p>
    <w:p w:rsidR="005629BE" w:rsidRPr="000918DF" w:rsidRDefault="005629BE" w:rsidP="005629BE">
      <w:pPr>
        <w:spacing w:line="360" w:lineRule="auto"/>
        <w:jc w:val="left"/>
        <w:rPr>
          <w:rFonts w:hint="eastAsia"/>
        </w:rPr>
      </w:pPr>
    </w:p>
    <w:p w:rsidR="005629BE" w:rsidRDefault="005629BE" w:rsidP="005629BE"/>
    <w:p w:rsidR="00C67B57" w:rsidRPr="005629BE" w:rsidRDefault="00C67B57" w:rsidP="005629BE"/>
    <w:sectPr w:rsidR="00C67B57" w:rsidRPr="005629BE" w:rsidSect="006D21A1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A01" w:rsidRDefault="005F0A01" w:rsidP="00CE4559">
      <w:r>
        <w:separator/>
      </w:r>
    </w:p>
  </w:endnote>
  <w:endnote w:type="continuationSeparator" w:id="0">
    <w:p w:rsidR="005F0A01" w:rsidRDefault="005F0A01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5F0A01">
          <w:pPr>
            <w:pStyle w:val="a8"/>
            <w:jc w:val="right"/>
          </w:pPr>
        </w:p>
      </w:tc>
    </w:tr>
  </w:tbl>
  <w:p w:rsidR="00BE4451" w:rsidRDefault="005F0A0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A01" w:rsidRDefault="005F0A01" w:rsidP="00CE4559">
      <w:r>
        <w:separator/>
      </w:r>
    </w:p>
  </w:footnote>
  <w:footnote w:type="continuationSeparator" w:id="0">
    <w:p w:rsidR="005F0A01" w:rsidRDefault="005F0A01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45788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45788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45788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053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41B9"/>
    <w:rsid w:val="000559E0"/>
    <w:rsid w:val="00056208"/>
    <w:rsid w:val="0006720B"/>
    <w:rsid w:val="0007014E"/>
    <w:rsid w:val="00070511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453DB"/>
    <w:rsid w:val="00162571"/>
    <w:rsid w:val="00166172"/>
    <w:rsid w:val="001729AB"/>
    <w:rsid w:val="00175C45"/>
    <w:rsid w:val="001953A4"/>
    <w:rsid w:val="00197224"/>
    <w:rsid w:val="001A1A89"/>
    <w:rsid w:val="001A5AE4"/>
    <w:rsid w:val="001C66ED"/>
    <w:rsid w:val="001C69AE"/>
    <w:rsid w:val="001E451B"/>
    <w:rsid w:val="00202180"/>
    <w:rsid w:val="00214B5F"/>
    <w:rsid w:val="00225B2D"/>
    <w:rsid w:val="00254D5E"/>
    <w:rsid w:val="002608D7"/>
    <w:rsid w:val="00264CF7"/>
    <w:rsid w:val="00284A09"/>
    <w:rsid w:val="00285E5B"/>
    <w:rsid w:val="002911E6"/>
    <w:rsid w:val="00291475"/>
    <w:rsid w:val="0029667C"/>
    <w:rsid w:val="002A34B3"/>
    <w:rsid w:val="002B0E97"/>
    <w:rsid w:val="002C38AB"/>
    <w:rsid w:val="002D6565"/>
    <w:rsid w:val="002D6D2E"/>
    <w:rsid w:val="002E4BE2"/>
    <w:rsid w:val="002E6D74"/>
    <w:rsid w:val="00311A46"/>
    <w:rsid w:val="00316BA5"/>
    <w:rsid w:val="00350BB2"/>
    <w:rsid w:val="003A1246"/>
    <w:rsid w:val="003A16A0"/>
    <w:rsid w:val="003B62B5"/>
    <w:rsid w:val="003C3614"/>
    <w:rsid w:val="003D1D9B"/>
    <w:rsid w:val="003E6205"/>
    <w:rsid w:val="003E6601"/>
    <w:rsid w:val="003F1973"/>
    <w:rsid w:val="003F38CC"/>
    <w:rsid w:val="004116B9"/>
    <w:rsid w:val="0042088B"/>
    <w:rsid w:val="00420A02"/>
    <w:rsid w:val="00430933"/>
    <w:rsid w:val="00431DC5"/>
    <w:rsid w:val="00447EE2"/>
    <w:rsid w:val="00457883"/>
    <w:rsid w:val="00460BDB"/>
    <w:rsid w:val="004A1A7C"/>
    <w:rsid w:val="004A54A9"/>
    <w:rsid w:val="004A6154"/>
    <w:rsid w:val="004B034A"/>
    <w:rsid w:val="004B76FB"/>
    <w:rsid w:val="004B7E7B"/>
    <w:rsid w:val="004D5BD7"/>
    <w:rsid w:val="004E5FC4"/>
    <w:rsid w:val="004F0D42"/>
    <w:rsid w:val="004F20FC"/>
    <w:rsid w:val="004F79FE"/>
    <w:rsid w:val="0050513E"/>
    <w:rsid w:val="00515B9E"/>
    <w:rsid w:val="005227A1"/>
    <w:rsid w:val="0053558B"/>
    <w:rsid w:val="00540236"/>
    <w:rsid w:val="0054184C"/>
    <w:rsid w:val="005453CB"/>
    <w:rsid w:val="005574E4"/>
    <w:rsid w:val="005629BE"/>
    <w:rsid w:val="0056465F"/>
    <w:rsid w:val="00594FBF"/>
    <w:rsid w:val="005A4869"/>
    <w:rsid w:val="005A7B69"/>
    <w:rsid w:val="005B2AD4"/>
    <w:rsid w:val="005C529F"/>
    <w:rsid w:val="005C75AD"/>
    <w:rsid w:val="005E3ABB"/>
    <w:rsid w:val="005F0A01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C1FC5"/>
    <w:rsid w:val="006C7C0A"/>
    <w:rsid w:val="006D4888"/>
    <w:rsid w:val="006E1BE3"/>
    <w:rsid w:val="006E51E1"/>
    <w:rsid w:val="006F5785"/>
    <w:rsid w:val="00710156"/>
    <w:rsid w:val="007267CC"/>
    <w:rsid w:val="0074446B"/>
    <w:rsid w:val="007473E7"/>
    <w:rsid w:val="007548B0"/>
    <w:rsid w:val="00763CB3"/>
    <w:rsid w:val="00773DCE"/>
    <w:rsid w:val="0078236F"/>
    <w:rsid w:val="007825A7"/>
    <w:rsid w:val="0079031C"/>
    <w:rsid w:val="007A5CB2"/>
    <w:rsid w:val="007D5C1F"/>
    <w:rsid w:val="007F60F1"/>
    <w:rsid w:val="008074E6"/>
    <w:rsid w:val="008138C2"/>
    <w:rsid w:val="00822967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348F2"/>
    <w:rsid w:val="00941F7F"/>
    <w:rsid w:val="00955CFF"/>
    <w:rsid w:val="0097533F"/>
    <w:rsid w:val="009A2E1B"/>
    <w:rsid w:val="009D4001"/>
    <w:rsid w:val="00A06EFE"/>
    <w:rsid w:val="00A51F0E"/>
    <w:rsid w:val="00A57FC1"/>
    <w:rsid w:val="00A83C74"/>
    <w:rsid w:val="00A95EC0"/>
    <w:rsid w:val="00AD183E"/>
    <w:rsid w:val="00AE3333"/>
    <w:rsid w:val="00B04AD6"/>
    <w:rsid w:val="00B103CA"/>
    <w:rsid w:val="00B47E9C"/>
    <w:rsid w:val="00B61492"/>
    <w:rsid w:val="00B67B29"/>
    <w:rsid w:val="00B94234"/>
    <w:rsid w:val="00BB44FB"/>
    <w:rsid w:val="00BC13A6"/>
    <w:rsid w:val="00BC477C"/>
    <w:rsid w:val="00BC4BD5"/>
    <w:rsid w:val="00BE700F"/>
    <w:rsid w:val="00C03C63"/>
    <w:rsid w:val="00C20483"/>
    <w:rsid w:val="00C30DBA"/>
    <w:rsid w:val="00C31C5F"/>
    <w:rsid w:val="00C410C1"/>
    <w:rsid w:val="00C4305A"/>
    <w:rsid w:val="00C522A2"/>
    <w:rsid w:val="00C659EE"/>
    <w:rsid w:val="00C67B57"/>
    <w:rsid w:val="00C724AB"/>
    <w:rsid w:val="00C81C85"/>
    <w:rsid w:val="00C95A02"/>
    <w:rsid w:val="00C96049"/>
    <w:rsid w:val="00CA5507"/>
    <w:rsid w:val="00CB5C03"/>
    <w:rsid w:val="00CC6BB2"/>
    <w:rsid w:val="00CD5B26"/>
    <w:rsid w:val="00CE4559"/>
    <w:rsid w:val="00CF6B27"/>
    <w:rsid w:val="00CF6CF3"/>
    <w:rsid w:val="00D00A30"/>
    <w:rsid w:val="00D037A3"/>
    <w:rsid w:val="00D60B8F"/>
    <w:rsid w:val="00DC0868"/>
    <w:rsid w:val="00DD1317"/>
    <w:rsid w:val="00DF6D5B"/>
    <w:rsid w:val="00E27FD1"/>
    <w:rsid w:val="00E420F8"/>
    <w:rsid w:val="00E67C3F"/>
    <w:rsid w:val="00E70D1B"/>
    <w:rsid w:val="00E7196F"/>
    <w:rsid w:val="00EA179B"/>
    <w:rsid w:val="00ED0EFD"/>
    <w:rsid w:val="00ED49AF"/>
    <w:rsid w:val="00EE43F5"/>
    <w:rsid w:val="00F071DA"/>
    <w:rsid w:val="00F203A9"/>
    <w:rsid w:val="00F2376F"/>
    <w:rsid w:val="00F25D13"/>
    <w:rsid w:val="00F3110D"/>
    <w:rsid w:val="00F312FD"/>
    <w:rsid w:val="00F32118"/>
    <w:rsid w:val="00F371E0"/>
    <w:rsid w:val="00F7081E"/>
    <w:rsid w:val="00F741F2"/>
    <w:rsid w:val="00F82A27"/>
    <w:rsid w:val="00FA3C03"/>
    <w:rsid w:val="00FA4734"/>
    <w:rsid w:val="00FB18C9"/>
    <w:rsid w:val="00FB6580"/>
    <w:rsid w:val="00FB72D8"/>
    <w:rsid w:val="00FC1B5B"/>
    <w:rsid w:val="00FC1E9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hmetcnv"/>
  <w:smartTagType w:namespaceuri="urn:schemas-microsoft-com:office:smarttags" w:name="place"/>
  <w:shapeDefaults>
    <o:shapedefaults v:ext="edit" spidmax="150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6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6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7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7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  <w:style w:type="character" w:customStyle="1" w:styleId="Char5">
    <w:name w:val="普通(网站) Char"/>
    <w:basedOn w:val="a1"/>
    <w:link w:val="af"/>
    <w:rsid w:val="00070511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9</Pages>
  <Words>1413</Words>
  <Characters>8057</Characters>
  <Application>Microsoft Office Word</Application>
  <DocSecurity>0</DocSecurity>
  <Lines>67</Lines>
  <Paragraphs>18</Paragraphs>
  <ScaleCrop>false</ScaleCrop>
  <Company>Lenovo</Company>
  <LinksUpToDate>false</LinksUpToDate>
  <CharactersWithSpaces>9452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59</cp:revision>
  <dcterms:created xsi:type="dcterms:W3CDTF">2012-08-22T03:05:00Z</dcterms:created>
  <dcterms:modified xsi:type="dcterms:W3CDTF">2012-08-29T07:54:00Z</dcterms:modified>
</cp:coreProperties>
</file>